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425730" w:rsidP="00FB280E">
            <w:pPr>
              <w:jc w:val="both"/>
              <w:rPr>
                <w:rFonts w:ascii="Arial" w:hAnsi="Arial" w:cs="Arial"/>
                <w:color w:val="auto"/>
                <w:sz w:val="14"/>
                <w:szCs w:val="14"/>
              </w:rPr>
            </w:pPr>
            <w:r w:rsidRPr="00425730">
              <w:rPr>
                <w:rFonts w:ascii="Arial" w:hAnsi="Arial" w:cs="Arial"/>
                <w:color w:val="000000"/>
                <w:sz w:val="14"/>
                <w:szCs w:val="14"/>
              </w:rPr>
              <w:t>affidamento diretto del servizio di assistenza tecnica/manutenzione ordinaria, con attività on site, su barelle autocaricanti, sedie e sedie motorizzate, produttore Ferno, in uso presso le UOC di Pronto Soccorso degli Ospedali di Asiago, Bassano e Santorso dell’Azienda ULSS 7 Pedemontana</w:t>
            </w:r>
            <w:r w:rsidR="00CE598A" w:rsidRPr="00CE598A">
              <w:rPr>
                <w:rFonts w:ascii="Arial" w:hAnsi="Arial" w:cs="Arial"/>
                <w:color w:val="000000"/>
                <w:sz w:val="14"/>
                <w:szCs w:val="14"/>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425730">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CE598A">
              <w:rPr>
                <w:rFonts w:ascii="Arial" w:eastAsia="Calibri" w:hAnsi="Arial" w:cs="Arial"/>
                <w:kern w:val="1"/>
                <w:sz w:val="14"/>
                <w:szCs w:val="14"/>
                <w:lang w:bidi="it-IT"/>
              </w:rPr>
              <w:t>2022-0</w:t>
            </w:r>
            <w:r w:rsidR="00425730">
              <w:rPr>
                <w:rFonts w:ascii="Arial" w:eastAsia="Calibri" w:hAnsi="Arial" w:cs="Arial"/>
                <w:kern w:val="1"/>
                <w:sz w:val="14"/>
                <w:szCs w:val="14"/>
                <w:lang w:bidi="it-IT"/>
              </w:rPr>
              <w:t>91</w:t>
            </w:r>
            <w:r w:rsidR="00DE2393">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CE598A">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425730" w:rsidRPr="00425730">
              <w:rPr>
                <w:rFonts w:cs="Arial"/>
                <w:b/>
                <w:color w:val="222222"/>
                <w:shd w:val="clear" w:color="auto" w:fill="FFFFFF"/>
              </w:rPr>
              <w:t>ZBC36D0F08</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bookmarkStart w:id="0" w:name="_GoBack"/>
      <w:bookmarkEnd w:id="0"/>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425730">
      <w:rPr>
        <w:rFonts w:ascii="Calibri" w:hAnsi="Calibri"/>
        <w:noProof/>
        <w:sz w:val="20"/>
        <w:szCs w:val="20"/>
      </w:rPr>
      <w:t>3</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44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03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25730"/>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4733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E598A"/>
    <w:rsid w:val="00CF449A"/>
    <w:rsid w:val="00D27DB2"/>
    <w:rsid w:val="00D33767"/>
    <w:rsid w:val="00D509A5"/>
    <w:rsid w:val="00D50ECB"/>
    <w:rsid w:val="00D64744"/>
    <w:rsid w:val="00D66E28"/>
    <w:rsid w:val="00D76F2D"/>
    <w:rsid w:val="00D92A41"/>
    <w:rsid w:val="00D93877"/>
    <w:rsid w:val="00DA7329"/>
    <w:rsid w:val="00DC7C49"/>
    <w:rsid w:val="00DE2393"/>
    <w:rsid w:val="00DE4996"/>
    <w:rsid w:val="00E0264E"/>
    <w:rsid w:val="00E54B4B"/>
    <w:rsid w:val="00E7111E"/>
    <w:rsid w:val="00E775C2"/>
    <w:rsid w:val="00E85D0A"/>
    <w:rsid w:val="00EB216B"/>
    <w:rsid w:val="00EB45DC"/>
    <w:rsid w:val="00ED016A"/>
    <w:rsid w:val="00ED7E77"/>
    <w:rsid w:val="00F119B6"/>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oNotEmbedSmartTags/>
  <w:decimalSymbol w:val=","/>
  <w:listSeparator w:val=";"/>
  <w14:docId w14:val="2797BCF6"/>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31326-E254-4564-BF86-6890BBAD7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6397</Words>
  <Characters>36465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42777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47</cp:revision>
  <cp:lastPrinted>2019-10-25T09:12:00Z</cp:lastPrinted>
  <dcterms:created xsi:type="dcterms:W3CDTF">2018-12-24T12:03:00Z</dcterms:created>
  <dcterms:modified xsi:type="dcterms:W3CDTF">2022-06-15T12:22:00Z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